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9393D" w14:textId="53C21910" w:rsidR="00BF6009" w:rsidRDefault="00BF6009" w:rsidP="00BF6009">
      <w:pPr>
        <w:spacing w:after="0" w:line="240" w:lineRule="auto"/>
        <w:jc w:val="center"/>
      </w:pPr>
      <w:r>
        <w:t>__________________________________________</w:t>
      </w:r>
    </w:p>
    <w:p w14:paraId="378CD4E9" w14:textId="638EFF7C" w:rsidR="00BF6009" w:rsidRDefault="00BF6009" w:rsidP="00BF6009">
      <w:pPr>
        <w:spacing w:after="0" w:line="240" w:lineRule="auto"/>
        <w:jc w:val="center"/>
      </w:pPr>
      <w:r>
        <w:t>(Asmens, teikiančio prašymą, vardas, pavardė)</w:t>
      </w:r>
    </w:p>
    <w:p w14:paraId="6B1207AF" w14:textId="77777777" w:rsidR="00BF6009" w:rsidRDefault="00BF6009" w:rsidP="00BF6009">
      <w:pPr>
        <w:spacing w:after="0" w:line="240" w:lineRule="auto"/>
        <w:jc w:val="center"/>
      </w:pPr>
      <w:r>
        <w:t>________________________________________</w:t>
      </w:r>
    </w:p>
    <w:p w14:paraId="11E91979" w14:textId="6522AA94" w:rsidR="00BF6009" w:rsidRDefault="00BF6009" w:rsidP="00BF6009">
      <w:pPr>
        <w:spacing w:after="0" w:line="240" w:lineRule="auto"/>
        <w:jc w:val="center"/>
      </w:pPr>
      <w:r>
        <w:t>(Asmens, teikiančio prašymą, kontaktai)</w:t>
      </w:r>
    </w:p>
    <w:p w14:paraId="528937F8" w14:textId="77777777" w:rsidR="00BF6009" w:rsidRDefault="00BF6009">
      <w:pPr>
        <w:spacing w:after="0" w:line="240" w:lineRule="auto"/>
      </w:pPr>
    </w:p>
    <w:p w14:paraId="0D0DE989" w14:textId="77777777" w:rsidR="00BF6009" w:rsidRDefault="00BF6009">
      <w:pPr>
        <w:spacing w:after="0" w:line="240" w:lineRule="auto"/>
      </w:pPr>
    </w:p>
    <w:p w14:paraId="40012C63" w14:textId="77777777" w:rsidR="00BF6009" w:rsidRDefault="00BF6009">
      <w:pPr>
        <w:spacing w:after="0" w:line="240" w:lineRule="auto"/>
      </w:pPr>
    </w:p>
    <w:p w14:paraId="037C056D" w14:textId="77777777" w:rsidR="00BF6009" w:rsidRDefault="00BF6009">
      <w:pPr>
        <w:spacing w:after="0" w:line="240" w:lineRule="auto"/>
      </w:pPr>
    </w:p>
    <w:p w14:paraId="669EE73B" w14:textId="0810B1A7" w:rsidR="006E3E62" w:rsidRDefault="00BF6009">
      <w:pPr>
        <w:spacing w:after="0" w:line="240" w:lineRule="auto"/>
        <w:rPr>
          <w:sz w:val="28"/>
          <w:szCs w:val="28"/>
        </w:rPr>
      </w:pPr>
      <w:r w:rsidRPr="00BF6009">
        <w:rPr>
          <w:sz w:val="28"/>
          <w:szCs w:val="28"/>
        </w:rPr>
        <w:t>Techninės pagalbos priemonių centrui</w:t>
      </w:r>
    </w:p>
    <w:p w14:paraId="214327D8" w14:textId="77777777" w:rsidR="00BF6009" w:rsidRDefault="00BF6009">
      <w:pPr>
        <w:spacing w:after="0" w:line="240" w:lineRule="auto"/>
        <w:rPr>
          <w:sz w:val="28"/>
          <w:szCs w:val="28"/>
        </w:rPr>
      </w:pPr>
    </w:p>
    <w:p w14:paraId="1D3D9843" w14:textId="77777777" w:rsidR="00BF6009" w:rsidRDefault="00BF6009" w:rsidP="00BF6009">
      <w:pPr>
        <w:spacing w:after="0" w:line="240" w:lineRule="auto"/>
        <w:jc w:val="center"/>
        <w:rPr>
          <w:sz w:val="28"/>
          <w:szCs w:val="28"/>
        </w:rPr>
      </w:pPr>
    </w:p>
    <w:p w14:paraId="7AB9A69C" w14:textId="50671280" w:rsidR="00BF6009" w:rsidRDefault="00BF6009" w:rsidP="00BF6009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F6009">
        <w:rPr>
          <w:b/>
          <w:bCs/>
          <w:sz w:val="28"/>
          <w:szCs w:val="28"/>
        </w:rPr>
        <w:t>PRAŠYMAS DĖL ĮMOKOS GRĄŽINIMO</w:t>
      </w:r>
    </w:p>
    <w:p w14:paraId="0059CE2E" w14:textId="7CCE08DA" w:rsidR="00BF6009" w:rsidRPr="00BF6009" w:rsidRDefault="00BF6009" w:rsidP="00BF6009">
      <w:pPr>
        <w:spacing w:after="0" w:line="240" w:lineRule="auto"/>
        <w:jc w:val="center"/>
      </w:pPr>
    </w:p>
    <w:p w14:paraId="104770D0" w14:textId="416C1FB5" w:rsidR="00BF6009" w:rsidRPr="00BF6009" w:rsidRDefault="00BF6009" w:rsidP="00BF6009">
      <w:pPr>
        <w:spacing w:after="0" w:line="240" w:lineRule="auto"/>
        <w:jc w:val="center"/>
      </w:pPr>
      <w:r>
        <w:t>___________________ Nr.______________</w:t>
      </w:r>
    </w:p>
    <w:p w14:paraId="1FBF9496" w14:textId="07368E4E" w:rsidR="00BF6009" w:rsidRPr="00BF6009" w:rsidRDefault="00BF6009" w:rsidP="00BF6009">
      <w:pPr>
        <w:spacing w:after="0" w:line="240" w:lineRule="auto"/>
        <w:ind w:left="2592" w:firstLine="1296"/>
      </w:pPr>
      <w:r w:rsidRPr="00BF6009">
        <w:t>(data)</w:t>
      </w:r>
    </w:p>
    <w:p w14:paraId="2F3EAB82" w14:textId="77777777" w:rsidR="00BF6009" w:rsidRDefault="00BF6009" w:rsidP="00BF6009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0F747E6D" w14:textId="77777777" w:rsidR="00BF6009" w:rsidRDefault="00BF6009" w:rsidP="00D74BC4">
      <w:pPr>
        <w:spacing w:after="0" w:line="240" w:lineRule="auto"/>
        <w:rPr>
          <w:sz w:val="24"/>
          <w:szCs w:val="24"/>
        </w:rPr>
      </w:pPr>
      <w:r w:rsidRPr="00BF6009">
        <w:rPr>
          <w:sz w:val="24"/>
          <w:szCs w:val="24"/>
        </w:rPr>
        <w:t>Prašau</w:t>
      </w:r>
      <w:r>
        <w:rPr>
          <w:sz w:val="24"/>
          <w:szCs w:val="24"/>
        </w:rPr>
        <w:t xml:space="preserve"> grąžinti įmoką už </w:t>
      </w:r>
      <w:r>
        <w:rPr>
          <w:sz w:val="24"/>
          <w:szCs w:val="24"/>
        </w:rPr>
        <w:sym w:font="Wingdings 2" w:char="F0A3"/>
      </w:r>
      <w:r>
        <w:rPr>
          <w:sz w:val="24"/>
          <w:szCs w:val="24"/>
        </w:rPr>
        <w:t xml:space="preserve"> elektrinį vežimėlį, </w:t>
      </w:r>
      <w:r>
        <w:rPr>
          <w:sz w:val="24"/>
          <w:szCs w:val="24"/>
        </w:rPr>
        <w:sym w:font="Wingdings 2" w:char="F0A3"/>
      </w:r>
      <w:r>
        <w:rPr>
          <w:sz w:val="24"/>
          <w:szCs w:val="24"/>
        </w:rPr>
        <w:t xml:space="preserve"> automatiškai reguliuojamą lovą, </w:t>
      </w:r>
      <w:r>
        <w:rPr>
          <w:sz w:val="24"/>
          <w:szCs w:val="24"/>
        </w:rPr>
        <w:sym w:font="Wingdings 2" w:char="F0A3"/>
      </w:r>
      <w:r>
        <w:rPr>
          <w:sz w:val="24"/>
          <w:szCs w:val="24"/>
        </w:rPr>
        <w:t xml:space="preserve"> kita:______________________.</w:t>
      </w:r>
    </w:p>
    <w:p w14:paraId="7B41982A" w14:textId="77777777" w:rsidR="008F35F0" w:rsidRDefault="008F35F0" w:rsidP="00D74BC4">
      <w:pPr>
        <w:spacing w:after="0" w:line="240" w:lineRule="auto"/>
        <w:rPr>
          <w:sz w:val="24"/>
          <w:szCs w:val="24"/>
        </w:rPr>
      </w:pPr>
    </w:p>
    <w:p w14:paraId="111DC296" w14:textId="4CFC0466" w:rsidR="00BF6009" w:rsidRPr="00BF6009" w:rsidRDefault="00BF6009" w:rsidP="00D74BC4">
      <w:pPr>
        <w:spacing w:after="0" w:line="240" w:lineRule="auto"/>
      </w:pPr>
      <w:r>
        <w:rPr>
          <w:sz w:val="24"/>
          <w:szCs w:val="24"/>
        </w:rPr>
        <w:t>Priemonė buvo išduota</w:t>
      </w:r>
      <w:r>
        <w:t>___________________</w:t>
      </w:r>
      <w:r w:rsidR="00D74BC4">
        <w:t xml:space="preserve">, </w:t>
      </w:r>
      <w:r>
        <w:t>_____________</w:t>
      </w:r>
      <w:r w:rsidR="00D74BC4">
        <w:t>________________.</w:t>
      </w:r>
    </w:p>
    <w:p w14:paraId="3DBEB142" w14:textId="3FC99EBD" w:rsidR="00BF6009" w:rsidRPr="00BF6009" w:rsidRDefault="00BF6009" w:rsidP="00D74BC4">
      <w:pPr>
        <w:spacing w:after="0" w:line="240" w:lineRule="auto"/>
        <w:ind w:left="1296" w:firstLine="1296"/>
      </w:pPr>
      <w:r w:rsidRPr="00BF6009">
        <w:t>(</w:t>
      </w:r>
      <w:r>
        <w:t>vardas, pavardė)</w:t>
      </w:r>
      <w:r w:rsidR="00D74BC4">
        <w:tab/>
        <w:t>(asmens kodas)</w:t>
      </w:r>
    </w:p>
    <w:p w14:paraId="65B98670" w14:textId="196753D3" w:rsidR="00D74BC4" w:rsidRDefault="00D74BC4" w:rsidP="00D74BC4">
      <w:pPr>
        <w:spacing w:after="0" w:line="240" w:lineRule="auto"/>
      </w:pPr>
      <w:r>
        <w:rPr>
          <w:sz w:val="24"/>
          <w:szCs w:val="24"/>
        </w:rPr>
        <w:t>Priemonė buvo išduota</w:t>
      </w:r>
      <w:r>
        <w:t>___________________.</w:t>
      </w:r>
    </w:p>
    <w:p w14:paraId="7D832693" w14:textId="7EB2C561" w:rsidR="00D74BC4" w:rsidRDefault="00D74BC4" w:rsidP="00D74BC4">
      <w:pPr>
        <w:spacing w:after="0" w:line="240" w:lineRule="auto"/>
        <w:ind w:firstLine="1296"/>
      </w:pPr>
      <w:r>
        <w:tab/>
        <w:t>(data)</w:t>
      </w:r>
    </w:p>
    <w:p w14:paraId="5713B8F1" w14:textId="77777777" w:rsidR="00D74BC4" w:rsidRDefault="00D74BC4" w:rsidP="00D74BC4">
      <w:pPr>
        <w:spacing w:after="0" w:line="240" w:lineRule="auto"/>
      </w:pPr>
      <w:r w:rsidRPr="00D74BC4">
        <w:rPr>
          <w:sz w:val="24"/>
          <w:szCs w:val="24"/>
        </w:rPr>
        <w:t>Už priemonę</w:t>
      </w:r>
      <w:r>
        <w:rPr>
          <w:sz w:val="24"/>
          <w:szCs w:val="24"/>
        </w:rPr>
        <w:t xml:space="preserve"> buvo sumokėta </w:t>
      </w:r>
      <w:r>
        <w:t>___________________.</w:t>
      </w:r>
    </w:p>
    <w:p w14:paraId="2AAAD8D5" w14:textId="7584BACB" w:rsidR="00D74BC4" w:rsidRDefault="00D74BC4" w:rsidP="00D74BC4">
      <w:pPr>
        <w:spacing w:after="0" w:line="240" w:lineRule="auto"/>
        <w:ind w:left="1296" w:firstLine="1296"/>
      </w:pPr>
      <w:r>
        <w:t>(suma, Eur ir data)</w:t>
      </w:r>
    </w:p>
    <w:p w14:paraId="0F186227" w14:textId="774D30B4" w:rsidR="00D74BC4" w:rsidRPr="00D74BC4" w:rsidRDefault="00D74BC4" w:rsidP="00D74BC4">
      <w:pPr>
        <w:spacing w:after="0" w:line="240" w:lineRule="auto"/>
        <w:ind w:firstLine="1296"/>
        <w:rPr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"/>
        <w:gridCol w:w="6"/>
        <w:gridCol w:w="6"/>
        <w:gridCol w:w="6"/>
        <w:gridCol w:w="11"/>
        <w:gridCol w:w="175"/>
        <w:gridCol w:w="72"/>
        <w:gridCol w:w="163"/>
        <w:gridCol w:w="72"/>
        <w:gridCol w:w="77"/>
        <w:gridCol w:w="65"/>
        <w:gridCol w:w="697"/>
        <w:gridCol w:w="333"/>
        <w:gridCol w:w="373"/>
        <w:gridCol w:w="91"/>
        <w:gridCol w:w="138"/>
        <w:gridCol w:w="40"/>
        <w:gridCol w:w="103"/>
        <w:gridCol w:w="82"/>
        <w:gridCol w:w="37"/>
        <w:gridCol w:w="36"/>
        <w:gridCol w:w="6"/>
        <w:gridCol w:w="14"/>
        <w:gridCol w:w="253"/>
        <w:gridCol w:w="31"/>
        <w:gridCol w:w="12"/>
        <w:gridCol w:w="6"/>
        <w:gridCol w:w="148"/>
        <w:gridCol w:w="26"/>
        <w:gridCol w:w="73"/>
        <w:gridCol w:w="225"/>
        <w:gridCol w:w="74"/>
        <w:gridCol w:w="218"/>
        <w:gridCol w:w="90"/>
        <w:gridCol w:w="235"/>
        <w:gridCol w:w="60"/>
        <w:gridCol w:w="24"/>
        <w:gridCol w:w="36"/>
        <w:gridCol w:w="1134"/>
        <w:gridCol w:w="531"/>
        <w:gridCol w:w="235"/>
        <w:gridCol w:w="59"/>
        <w:gridCol w:w="84"/>
        <w:gridCol w:w="79"/>
        <w:gridCol w:w="20"/>
        <w:gridCol w:w="235"/>
        <w:gridCol w:w="1203"/>
        <w:gridCol w:w="33"/>
        <w:gridCol w:w="221"/>
        <w:gridCol w:w="376"/>
        <w:gridCol w:w="499"/>
        <w:gridCol w:w="62"/>
        <w:gridCol w:w="1339"/>
        <w:gridCol w:w="257"/>
      </w:tblGrid>
      <w:tr w:rsidR="00D74BC4" w14:paraId="11939724" w14:textId="77777777" w:rsidTr="00055E79">
        <w:trPr>
          <w:trHeight w:val="295"/>
        </w:trPr>
        <w:tc>
          <w:tcPr>
            <w:tcW w:w="2442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1"/>
            </w:tblGrid>
            <w:tr w:rsidR="00D74BC4" w14:paraId="33089025" w14:textId="77777777" w:rsidTr="00055E79">
              <w:trPr>
                <w:trHeight w:val="217"/>
              </w:trPr>
              <w:tc>
                <w:tcPr>
                  <w:tcW w:w="24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F57D1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Priemonė buvo grąžinta </w:t>
                  </w:r>
                </w:p>
              </w:tc>
            </w:tr>
          </w:tbl>
          <w:p w14:paraId="6A8E9D27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1650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0"/>
            </w:tblGrid>
            <w:tr w:rsidR="00D74BC4" w14:paraId="535051E8" w14:textId="77777777" w:rsidTr="00055E79">
              <w:trPr>
                <w:trHeight w:val="217"/>
              </w:trPr>
              <w:tc>
                <w:tcPr>
                  <w:tcW w:w="165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2FDD78" w14:textId="77777777" w:rsidR="00D74BC4" w:rsidRDefault="00D74BC4" w:rsidP="00055E79">
                  <w:pPr>
                    <w:spacing w:after="0" w:line="240" w:lineRule="auto"/>
                  </w:pPr>
                </w:p>
              </w:tc>
            </w:tr>
          </w:tbl>
          <w:p w14:paraId="4B63214C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158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8"/>
            </w:tblGrid>
            <w:tr w:rsidR="00D74BC4" w14:paraId="0E599ADA" w14:textId="77777777" w:rsidTr="00055E79">
              <w:trPr>
                <w:trHeight w:val="295"/>
              </w:trPr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14FA7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Grąžinimo priežastys:</w:t>
                  </w:r>
                </w:p>
              </w:tc>
            </w:tr>
          </w:tbl>
          <w:p w14:paraId="1E96673A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0" w:type="dxa"/>
          </w:tcPr>
          <w:p w14:paraId="0B02E13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"/>
            </w:tblGrid>
            <w:tr w:rsidR="00D74BC4" w14:paraId="4CA17BFE" w14:textId="77777777" w:rsidTr="00055E79">
              <w:trPr>
                <w:trHeight w:hRule="exact" w:val="295"/>
              </w:trPr>
              <w:tc>
                <w:tcPr>
                  <w:tcW w:w="2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76104" w14:textId="77777777" w:rsidR="00D74BC4" w:rsidRDefault="00D74BC4" w:rsidP="00055E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A1E992F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120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3"/>
            </w:tblGrid>
            <w:tr w:rsidR="00D74BC4" w14:paraId="7ACE9788" w14:textId="77777777" w:rsidTr="00055E79">
              <w:trPr>
                <w:trHeight w:val="295"/>
              </w:trPr>
              <w:tc>
                <w:tcPr>
                  <w:tcW w:w="12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E79F14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asmuo mirė</w:t>
                  </w:r>
                </w:p>
              </w:tc>
            </w:tr>
          </w:tbl>
          <w:p w14:paraId="6298315E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5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</w:tblGrid>
            <w:tr w:rsidR="00D74BC4" w14:paraId="4B4023A1" w14:textId="77777777" w:rsidTr="00055E79">
              <w:trPr>
                <w:trHeight w:val="295"/>
              </w:trPr>
              <w:tc>
                <w:tcPr>
                  <w:tcW w:w="25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AD1D2" w14:textId="77777777" w:rsidR="00D74BC4" w:rsidRDefault="00D74BC4" w:rsidP="00055E79">
                  <w:pPr>
                    <w:spacing w:after="0" w:line="240" w:lineRule="auto"/>
                  </w:pPr>
                </w:p>
              </w:tc>
            </w:tr>
          </w:tbl>
          <w:p w14:paraId="76A3B61F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533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3"/>
            </w:tblGrid>
            <w:tr w:rsidR="00D74BC4" w14:paraId="598C44FA" w14:textId="77777777" w:rsidTr="00055E79">
              <w:trPr>
                <w:trHeight w:val="295"/>
              </w:trPr>
              <w:tc>
                <w:tcPr>
                  <w:tcW w:w="25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EACEA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pasikeitė sveikatos būklė </w:t>
                  </w:r>
                </w:p>
              </w:tc>
            </w:tr>
          </w:tbl>
          <w:p w14:paraId="753F1EF5" w14:textId="77777777" w:rsidR="00D74BC4" w:rsidRDefault="00D74BC4" w:rsidP="00055E79">
            <w:pPr>
              <w:spacing w:after="0" w:line="240" w:lineRule="auto"/>
            </w:pPr>
          </w:p>
        </w:tc>
      </w:tr>
      <w:tr w:rsidR="00D74BC4" w14:paraId="72FE06D5" w14:textId="77777777" w:rsidTr="00055E79">
        <w:trPr>
          <w:gridAfter w:val="1"/>
          <w:wAfter w:w="257" w:type="dxa"/>
          <w:trHeight w:val="20"/>
        </w:trPr>
        <w:tc>
          <w:tcPr>
            <w:tcW w:w="6" w:type="dxa"/>
          </w:tcPr>
          <w:p w14:paraId="6619F68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0D145B1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0F728F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4EC757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E63EE6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5ABD2BB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264337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BB2BEB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134B7C6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51F1248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2B1270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7D83554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326B06B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4EEE765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2D40021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0B9BFAB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79ED8B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90EA67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3214F6C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694BF81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278CB3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0F17EBE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3C27D6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7751828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0D09520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399CC06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4D8E959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20DE86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1A9A48E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2BEBC5D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0F10E57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163F56A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16EC116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796429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129A181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C9A90C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10B20B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195CC28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169EE85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6943454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4C513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785234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9A6B5E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4B9E373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FB904F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8000BE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44D4D7F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346EB43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160386E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205A3FB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414BA22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0D998FD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730B9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0358714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59E63EAE" w14:textId="77777777" w:rsidTr="00055E79">
        <w:trPr>
          <w:gridAfter w:val="1"/>
          <w:wAfter w:w="257" w:type="dxa"/>
          <w:trHeight w:val="280"/>
        </w:trPr>
        <w:tc>
          <w:tcPr>
            <w:tcW w:w="6" w:type="dxa"/>
          </w:tcPr>
          <w:p w14:paraId="1658FE0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6F156A7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3A24BF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44942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9999C7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05158D8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26E3424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7721CD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6FC8704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787C1B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2E202BD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233E387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2508D58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5EF504B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78C1FA4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44AB58E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7C7F3B8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81CD76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457F9CF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4BB4E1A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541B9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757765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07EE50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1F260B0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1182B7B6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31" w:type="dxa"/>
          </w:tcPr>
          <w:p w14:paraId="5ECE72C1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12" w:type="dxa"/>
          </w:tcPr>
          <w:p w14:paraId="3115500F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6" w:type="dxa"/>
          </w:tcPr>
          <w:p w14:paraId="19AD2DDD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764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D74BC4" w:rsidRPr="00D74BC4" w14:paraId="5D42D54E" w14:textId="77777777" w:rsidTr="00055E79">
              <w:trPr>
                <w:trHeight w:val="28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525AB" w14:textId="77777777" w:rsidR="00D74BC4" w:rsidRPr="00D74BC4" w:rsidRDefault="00D74BC4" w:rsidP="00055E79">
                  <w:pPr>
                    <w:spacing w:after="0" w:line="240" w:lineRule="auto"/>
                  </w:pPr>
                  <w:r w:rsidRPr="00D74BC4">
                    <w:rPr>
                      <w:color w:val="000000"/>
                    </w:rPr>
                    <w:t>(data)</w:t>
                  </w:r>
                </w:p>
              </w:tc>
            </w:tr>
          </w:tbl>
          <w:p w14:paraId="67FDF669" w14:textId="77777777" w:rsidR="00D74BC4" w:rsidRPr="00D74BC4" w:rsidRDefault="00D74BC4" w:rsidP="00055E79">
            <w:pPr>
              <w:spacing w:after="0" w:line="240" w:lineRule="auto"/>
            </w:pPr>
          </w:p>
        </w:tc>
        <w:tc>
          <w:tcPr>
            <w:tcW w:w="90" w:type="dxa"/>
          </w:tcPr>
          <w:p w14:paraId="14E31BA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67A777C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1EABF9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469E9AC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4DA4ED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4B3D26C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0406AD9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0F3D496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D35B0F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4FD29E3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E0C7D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035539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8D54F4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6A502FB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2142504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080F59E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4FF830F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7F7BED0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040988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592775F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001540D0" w14:textId="77777777" w:rsidTr="00055E79">
        <w:trPr>
          <w:gridAfter w:val="1"/>
          <w:wAfter w:w="257" w:type="dxa"/>
          <w:trHeight w:val="59"/>
        </w:trPr>
        <w:tc>
          <w:tcPr>
            <w:tcW w:w="6" w:type="dxa"/>
          </w:tcPr>
          <w:p w14:paraId="70FF75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135AC67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C7D32E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A178A9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42B6F5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515AF27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29155A6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33394B8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381433E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A18941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1BF6086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48AD2D5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36B209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671E716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15F0775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451F546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5DF56FF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BD56FA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362975D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6F99C1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89F092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083010B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FEF33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6DC51C3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3DD802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22F5510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3832815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497B9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4BA0EDC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77CF78C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6D5A84E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44A9546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2F16EB9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1D58342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5BD6910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51862B2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23327C2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62D240E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710E27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1DCCD56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624D3D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5DE0F5F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A48EA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7A55844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DC0723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AEB249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49E68E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2CE4EF4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65BC4D1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03E70E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5228053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645CA53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13BC69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7D3F4A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08C7DD32" w14:textId="77777777" w:rsidTr="00055E79">
        <w:trPr>
          <w:gridAfter w:val="1"/>
          <w:wAfter w:w="257" w:type="dxa"/>
          <w:trHeight w:val="295"/>
        </w:trPr>
        <w:tc>
          <w:tcPr>
            <w:tcW w:w="2561" w:type="dxa"/>
            <w:gridSpan w:val="2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1"/>
            </w:tblGrid>
            <w:tr w:rsidR="00D74BC4" w14:paraId="7ACBB98C" w14:textId="77777777" w:rsidTr="00055E79">
              <w:trPr>
                <w:trHeight w:val="217"/>
              </w:trPr>
              <w:tc>
                <w:tcPr>
                  <w:tcW w:w="25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640975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Įmoką prašome pervesti į</w:t>
                  </w:r>
                </w:p>
              </w:tc>
            </w:tr>
          </w:tbl>
          <w:p w14:paraId="749A3AD9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36" w:type="dxa"/>
          </w:tcPr>
          <w:p w14:paraId="5BD094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741" w:type="dxa"/>
            <w:gridSpan w:val="2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41"/>
            </w:tblGrid>
            <w:tr w:rsidR="00D74BC4" w14:paraId="392312E0" w14:textId="77777777" w:rsidTr="00055E79">
              <w:trPr>
                <w:trHeight w:val="217"/>
              </w:trPr>
              <w:tc>
                <w:tcPr>
                  <w:tcW w:w="5751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EE89A3" w14:textId="77777777" w:rsidR="00D74BC4" w:rsidRDefault="00D74BC4" w:rsidP="00055E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197DB24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499" w:type="dxa"/>
          </w:tcPr>
          <w:p w14:paraId="09BEBDA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757EBE1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1A4FF71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5A5F2E1A" w14:textId="77777777" w:rsidTr="00055E79">
        <w:trPr>
          <w:gridAfter w:val="1"/>
          <w:wAfter w:w="257" w:type="dxa"/>
          <w:trHeight w:val="109"/>
        </w:trPr>
        <w:tc>
          <w:tcPr>
            <w:tcW w:w="6" w:type="dxa"/>
          </w:tcPr>
          <w:p w14:paraId="767D697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444474D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14432C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05BE2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0032CF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74E1657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05FE44A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069C539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3640C0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6D34EB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2240628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1B114D6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01D4542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49ABF6F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652E23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3604430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5C8B528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7EAFF9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3D5BC37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0467230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3B8434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4EF9ABF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B4642B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317B7F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69D4D4A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24EF439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0A00DCC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E22D83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79CCD37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41D8C21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339AA1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4E377CF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41C1397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2CC747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7413AF7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23E9EF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2764B7E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5DEFFAC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5A74604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3D9FA37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30500F1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0A5F919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0F60219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75F5ADB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6D163C1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90C2CE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322643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496B7FD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3C13A66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58E4AF9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58300CD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466972A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660C67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59A998F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1CCA6D55" w14:textId="77777777" w:rsidTr="00055E79">
        <w:trPr>
          <w:gridAfter w:val="1"/>
          <w:wAfter w:w="257" w:type="dxa"/>
          <w:trHeight w:val="5"/>
        </w:trPr>
        <w:tc>
          <w:tcPr>
            <w:tcW w:w="6" w:type="dxa"/>
          </w:tcPr>
          <w:p w14:paraId="10786F8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775AED2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648AE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D5F6E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11BA6F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0CE0E5A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2AD76A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2518A08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3CD2D84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FBFB39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785AAB7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4970997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7FBC751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7BE423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7A37CD7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49D384A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529432A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A6868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3273ED1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245C3C2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17CEDC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0BBA37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97A1B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4C76BBA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020A6B0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64B8838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36" w:type="dxa"/>
            <w:gridSpan w:val="26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36"/>
            </w:tblGrid>
            <w:tr w:rsidR="00D74BC4" w:rsidRPr="00D74BC4" w14:paraId="5EF961ED" w14:textId="77777777" w:rsidTr="00055E79">
              <w:trPr>
                <w:trHeight w:val="300"/>
              </w:trPr>
              <w:tc>
                <w:tcPr>
                  <w:tcW w:w="5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9A63F5" w14:textId="77777777" w:rsidR="00D74BC4" w:rsidRPr="00D74BC4" w:rsidRDefault="00D74BC4" w:rsidP="00055E79">
                  <w:pPr>
                    <w:spacing w:after="0" w:line="240" w:lineRule="auto"/>
                  </w:pPr>
                  <w:r w:rsidRPr="00D74BC4">
                    <w:rPr>
                      <w:color w:val="000000"/>
                    </w:rPr>
                    <w:t>(asmens, kuriam prašoma pervesti įmoką, vardas, pavardė)</w:t>
                  </w:r>
                </w:p>
              </w:tc>
            </w:tr>
          </w:tbl>
          <w:p w14:paraId="202EBC95" w14:textId="77777777" w:rsidR="00D74BC4" w:rsidRPr="00D74BC4" w:rsidRDefault="00D74BC4" w:rsidP="00055E79">
            <w:pPr>
              <w:spacing w:after="0" w:line="240" w:lineRule="auto"/>
            </w:pPr>
          </w:p>
        </w:tc>
        <w:tc>
          <w:tcPr>
            <w:tcW w:w="62" w:type="dxa"/>
          </w:tcPr>
          <w:p w14:paraId="3C0560CB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1339" w:type="dxa"/>
          </w:tcPr>
          <w:p w14:paraId="355F1C38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</w:tr>
      <w:tr w:rsidR="00D74BC4" w14:paraId="3CC01130" w14:textId="77777777" w:rsidTr="00055E79">
        <w:trPr>
          <w:gridAfter w:val="1"/>
          <w:wAfter w:w="257" w:type="dxa"/>
          <w:trHeight w:val="295"/>
        </w:trPr>
        <w:tc>
          <w:tcPr>
            <w:tcW w:w="6" w:type="dxa"/>
          </w:tcPr>
          <w:p w14:paraId="1CD119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1CC4FE3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1"/>
            </w:tblGrid>
            <w:tr w:rsidR="00D74BC4" w14:paraId="6E113D90" w14:textId="77777777" w:rsidTr="00055E79">
              <w:trPr>
                <w:trHeight w:val="295"/>
              </w:trPr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582F09" w14:textId="77777777" w:rsidR="00D74BC4" w:rsidRDefault="00D74BC4" w:rsidP="00055E79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2"/>
                    </w:rPr>
                    <w:t>į</w:t>
                  </w:r>
                </w:p>
              </w:tc>
            </w:tr>
          </w:tbl>
          <w:p w14:paraId="2673C097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72" w:type="dxa"/>
          </w:tcPr>
          <w:p w14:paraId="41B01D5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"/>
            </w:tblGrid>
            <w:tr w:rsidR="00D74BC4" w14:paraId="6D83E77D" w14:textId="77777777" w:rsidTr="00055E79">
              <w:trPr>
                <w:trHeight w:hRule="exact" w:val="295"/>
              </w:trPr>
              <w:tc>
                <w:tcPr>
                  <w:tcW w:w="2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1C309" w14:textId="77777777" w:rsidR="00D74BC4" w:rsidRDefault="00D74BC4" w:rsidP="00055E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54A197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77" w:type="dxa"/>
          </w:tcPr>
          <w:p w14:paraId="61C80F5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959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9"/>
            </w:tblGrid>
            <w:tr w:rsidR="00D74BC4" w14:paraId="247006F4" w14:textId="77777777" w:rsidTr="00055E79">
              <w:trPr>
                <w:trHeight w:val="216"/>
              </w:trPr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9" w:type="dxa"/>
                    <w:left w:w="0" w:type="dxa"/>
                    <w:bottom w:w="0" w:type="dxa"/>
                    <w:right w:w="0" w:type="dxa"/>
                  </w:tcMar>
                </w:tcPr>
                <w:p w14:paraId="5302908B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 asmeninę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z w:val="24"/>
                    </w:rPr>
                    <w:t>sąskaitą</w:t>
                  </w:r>
                </w:p>
              </w:tc>
            </w:tr>
          </w:tbl>
          <w:p w14:paraId="78C78C0A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36" w:type="dxa"/>
          </w:tcPr>
          <w:p w14:paraId="1A544DD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F3A6A9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6F184C5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1235A0D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2E69107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36" w:type="dxa"/>
            <w:gridSpan w:val="26"/>
            <w:vMerge/>
          </w:tcPr>
          <w:p w14:paraId="0FAA227E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62" w:type="dxa"/>
          </w:tcPr>
          <w:p w14:paraId="0CF9ED28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1339" w:type="dxa"/>
          </w:tcPr>
          <w:p w14:paraId="6B0BBF8A" w14:textId="77777777" w:rsidR="00D74BC4" w:rsidRPr="00D74BC4" w:rsidRDefault="00D74BC4" w:rsidP="00055E79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</w:tr>
      <w:tr w:rsidR="00D74BC4" w14:paraId="31C8D844" w14:textId="77777777" w:rsidTr="00055E79">
        <w:trPr>
          <w:gridAfter w:val="1"/>
          <w:wAfter w:w="257" w:type="dxa"/>
          <w:trHeight w:val="40"/>
        </w:trPr>
        <w:tc>
          <w:tcPr>
            <w:tcW w:w="6" w:type="dxa"/>
          </w:tcPr>
          <w:p w14:paraId="2F60224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160EB37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D088BC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BE6B15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C2F7B2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04955C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710089C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3CB21CD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180928A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3269E3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234260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448D87B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049D527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2271CC9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02C3890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226C1A1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2831FB0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07883D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4A6623A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4B7263A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E66016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2A503F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3A4F4E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4A54025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13EB3EF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42DC594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A5921A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86CD3F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320D865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4BE6E9D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74A5556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05C99BF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22714D3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6FACF65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5972ADD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1F83C2E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1CDA1CA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689CD4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1F94960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224D3D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08385EC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75979B2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4290CB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45DA0D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93DBCC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080352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4182D8C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53C22C9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5B34A9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0E505ED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3C52625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3F92E14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00D9DD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4117313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3D6A4ADB" w14:textId="77777777" w:rsidTr="00055E79">
        <w:trPr>
          <w:gridAfter w:val="1"/>
          <w:wAfter w:w="257" w:type="dxa"/>
        </w:trPr>
        <w:tc>
          <w:tcPr>
            <w:tcW w:w="6" w:type="dxa"/>
          </w:tcPr>
          <w:p w14:paraId="011D654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55" w:type="dxa"/>
            <w:gridSpan w:val="1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2"/>
            </w:tblGrid>
            <w:tr w:rsidR="00D74BC4" w14:paraId="2E89EFC4" w14:textId="77777777" w:rsidTr="00055E79">
              <w:trPr>
                <w:trHeight w:val="217"/>
              </w:trPr>
              <w:tc>
                <w:tcPr>
                  <w:tcW w:w="2152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1F2BC" w14:textId="77777777" w:rsidR="00D74BC4" w:rsidRDefault="00D74BC4" w:rsidP="00055E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CBFEC7E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363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"/>
            </w:tblGrid>
            <w:tr w:rsidR="00D74BC4" w14:paraId="6AEAFC9D" w14:textId="77777777" w:rsidTr="00055E79">
              <w:trPr>
                <w:trHeight w:val="176"/>
              </w:trPr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9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14:paraId="69E0AA1D" w14:textId="77777777" w:rsidR="00D74BC4" w:rsidRDefault="00D74BC4" w:rsidP="00055E79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2"/>
                    </w:rPr>
                    <w:t>Nr.</w:t>
                  </w:r>
                </w:p>
              </w:tc>
            </w:tr>
          </w:tbl>
          <w:p w14:paraId="53EA0A52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37" w:type="dxa"/>
          </w:tcPr>
          <w:p w14:paraId="549ACC3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519977C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794FBA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0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"/>
            </w:tblGrid>
            <w:tr w:rsidR="00D74BC4" w14:paraId="5C1D769C" w14:textId="77777777" w:rsidTr="00055E79">
              <w:trPr>
                <w:trHeight w:val="217"/>
              </w:trPr>
              <w:tc>
                <w:tcPr>
                  <w:tcW w:w="4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877196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8"/>
                    </w:rPr>
                    <w:t>LT</w:t>
                  </w:r>
                </w:p>
              </w:tc>
            </w:tr>
          </w:tbl>
          <w:p w14:paraId="715C26E5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73" w:type="dxa"/>
          </w:tcPr>
          <w:p w14:paraId="774D126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072" w:type="dxa"/>
            <w:gridSpan w:val="2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"/>
              <w:gridCol w:w="99"/>
              <w:gridCol w:w="289"/>
              <w:gridCol w:w="99"/>
              <w:gridCol w:w="289"/>
              <w:gridCol w:w="99"/>
              <w:gridCol w:w="289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00"/>
              <w:gridCol w:w="290"/>
              <w:gridCol w:w="159"/>
            </w:tblGrid>
            <w:tr w:rsidR="00D74BC4" w14:paraId="57681443" w14:textId="77777777" w:rsidTr="00055E79">
              <w:trPr>
                <w:trHeight w:val="295"/>
              </w:trPr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"/>
                  </w:tblGrid>
                  <w:tr w:rsidR="00D74BC4" w14:paraId="515AF4E8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C8EDE2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29724126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1F3A129E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"/>
                  </w:tblGrid>
                  <w:tr w:rsidR="00D74BC4" w14:paraId="31BDAB92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E8F9A3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546BD335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79289EC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"/>
                  </w:tblGrid>
                  <w:tr w:rsidR="00D74BC4" w14:paraId="396B62F3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BC1EB43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67BFD68C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596A3A2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"/>
                  </w:tblGrid>
                  <w:tr w:rsidR="00D74BC4" w14:paraId="70125DB4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105179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0BA1BEED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57263960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2E96426B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740950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557EBC31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7A067BEA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78B7C33A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CB139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3CC97B03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1880EE25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270EF4DC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3CC2EE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03D471F2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0823F21C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70D8E611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0BE18E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4BFF0014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10B2DA4F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63159052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6DB069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4D4E945F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5A9EE0A5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1E032E5B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1CF582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7B162063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1AE5732C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225367E2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F80268A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74C5045E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5457DFD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785C1F51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5FF25DC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012A61B0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51F248C5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337BCCB8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6DE915F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2F697534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7BC214DE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38C12A60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A785B4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65837280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7ECC793B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77FB9C45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53B962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0AA701B3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3F8E29B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0B277379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1A1F16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0385B2B1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3B24D996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41060DFD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FBC2C8E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20538AEA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004EAFB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D74BC4" w14:paraId="72DBE1AC" w14:textId="77777777" w:rsidTr="00055E79">
                    <w:trPr>
                      <w:trHeight w:hRule="exact" w:val="217"/>
                    </w:trPr>
                    <w:tc>
                      <w:tcPr>
                        <w:tcW w:w="2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B76CF6" w14:textId="77777777" w:rsidR="00D74BC4" w:rsidRDefault="00D74BC4" w:rsidP="00055E79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786D682F" w14:textId="77777777" w:rsidR="00D74BC4" w:rsidRDefault="00D74BC4" w:rsidP="00055E79">
                  <w:pPr>
                    <w:spacing w:after="0" w:line="240" w:lineRule="auto"/>
                  </w:pPr>
                </w:p>
              </w:tc>
              <w:tc>
                <w:tcPr>
                  <w:tcW w:w="159" w:type="dxa"/>
                </w:tcPr>
                <w:p w14:paraId="1842D813" w14:textId="77777777" w:rsidR="00D74BC4" w:rsidRDefault="00D74BC4" w:rsidP="00055E7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EDE337E" w14:textId="77777777" w:rsidR="00D74BC4" w:rsidRDefault="00D74BC4" w:rsidP="00055E79">
            <w:pPr>
              <w:spacing w:after="0" w:line="240" w:lineRule="auto"/>
            </w:pPr>
          </w:p>
        </w:tc>
      </w:tr>
      <w:tr w:rsidR="00D74BC4" w14:paraId="23EFDB26" w14:textId="77777777" w:rsidTr="00055E79">
        <w:trPr>
          <w:gridAfter w:val="1"/>
          <w:wAfter w:w="257" w:type="dxa"/>
          <w:trHeight w:val="25"/>
        </w:trPr>
        <w:tc>
          <w:tcPr>
            <w:tcW w:w="6" w:type="dxa"/>
          </w:tcPr>
          <w:p w14:paraId="31C6847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27D5431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B7CA6F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81E667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14DAC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1BCEAA9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627264D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5992EA6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74382BD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29F5D10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5662081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09DD137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01400C5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1126AFE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143767F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2C9C70C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089F055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79C3BD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1FB0CB3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5C71A56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EE3036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606A6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8273CB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54519A7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599F9A7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5AF60C9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2C4DE7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3BBDF1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196B03E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39824AE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568055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145980A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48A9428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206A60A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2C09D8A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10CA5D0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3E5FE33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F9D3AC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4DE4D72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5F1F04E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440BF6E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1A0C8FE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EF883E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4EE9149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EC8302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0EB808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5AEEF1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431758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719A50A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4815E82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0B77B17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09E06D9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01D8EC4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79ED695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02D57C80" w14:textId="77777777" w:rsidTr="00055E79">
        <w:trPr>
          <w:gridAfter w:val="1"/>
          <w:wAfter w:w="257" w:type="dxa"/>
          <w:trHeight w:val="340"/>
        </w:trPr>
        <w:tc>
          <w:tcPr>
            <w:tcW w:w="6" w:type="dxa"/>
          </w:tcPr>
          <w:p w14:paraId="43B6FA6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5DB1F53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F196C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D61F1A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041" w:type="dxa"/>
            <w:gridSpan w:val="2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1"/>
            </w:tblGrid>
            <w:tr w:rsidR="00D74BC4" w14:paraId="6AD269FD" w14:textId="77777777" w:rsidTr="00055E79">
              <w:trPr>
                <w:trHeight w:val="340"/>
              </w:trPr>
              <w:tc>
                <w:tcPr>
                  <w:tcW w:w="30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7FB1BD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(</w:t>
                  </w:r>
                  <w:r>
                    <w:rPr>
                      <w:color w:val="000000"/>
                      <w:sz w:val="22"/>
                    </w:rPr>
                    <w:t>banko pavadinimas)</w:t>
                  </w:r>
                </w:p>
              </w:tc>
            </w:tr>
          </w:tbl>
          <w:p w14:paraId="2538EFF2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6" w:type="dxa"/>
          </w:tcPr>
          <w:p w14:paraId="1459D31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5503A0F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074444B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610CA71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3D725D2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676C14B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8641DE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73DCFEB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00238DD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6F062EB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5B3B6E6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120890E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6DAB11E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6DAC90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225EB9A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704362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79E0F6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35C25DE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7C984AB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79764CD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4A6F3E6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28B9F55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010526F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3DB4222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428EFE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194B39FE" w14:textId="77777777" w:rsidTr="00055E79">
        <w:trPr>
          <w:gridAfter w:val="1"/>
          <w:wAfter w:w="257" w:type="dxa"/>
          <w:trHeight w:val="19"/>
        </w:trPr>
        <w:tc>
          <w:tcPr>
            <w:tcW w:w="6" w:type="dxa"/>
          </w:tcPr>
          <w:p w14:paraId="5315DDC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08EA7D6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6DAB6C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FA2FDF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AF6728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7B9497E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0E948A9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73952DC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3D0AE9B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66B5D09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68106EB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597493A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685290A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4284BFC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79BDC5A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00537BE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1DC4C1E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04FA03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29C282C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261EC3A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5440D6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1EC3AD7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3E2A82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395934D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2E4DB63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76540AB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12CB55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B3501B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3B8F13F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7AFE6A0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0D35C92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6372FC3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4D43A1E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36A6EA6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3C7BD9F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7666DE4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636A576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01A8165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286CB34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6D25CDA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E4F93D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DE76D4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25741C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0882A5F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1724C8B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9342CB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61A3DFA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66C75FE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09B827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78BCCFF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7E82191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60090DD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6661CB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2668B09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5D9BDFAA" w14:textId="77777777" w:rsidTr="00055E79">
        <w:trPr>
          <w:gridAfter w:val="1"/>
          <w:wAfter w:w="257" w:type="dxa"/>
          <w:trHeight w:val="260"/>
        </w:trPr>
        <w:tc>
          <w:tcPr>
            <w:tcW w:w="6" w:type="dxa"/>
          </w:tcPr>
          <w:p w14:paraId="75FC946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75D5DFB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8F3BD5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9B4121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C27DC5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03DE95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4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4"/>
            </w:tblGrid>
            <w:tr w:rsidR="00D74BC4" w14:paraId="118B8FEE" w14:textId="77777777" w:rsidTr="00055E79">
              <w:trPr>
                <w:trHeight w:val="260"/>
              </w:trPr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CF3A4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2"/>
                    </w:rPr>
                    <w:t>arba</w:t>
                  </w:r>
                </w:p>
              </w:tc>
            </w:tr>
          </w:tbl>
          <w:p w14:paraId="321D5D87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697" w:type="dxa"/>
          </w:tcPr>
          <w:p w14:paraId="2B99DA2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48523F3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1650EEC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39E576E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330E51C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76345E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467DCB9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62F858C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C731DA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1745EC4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085703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4A2F292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0E4A8D1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5D148A7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7810FDE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EE863E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744C589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2FF0BA3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4124533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2998C47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64B5C32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2C0C724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7489EA9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69F9449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1AC88B5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1A96CE4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2673E6F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47713B0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DF30B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501127C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D2EE6E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4B5D63A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8C4731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380953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76E8767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4F15316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7B163B6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1EF0B9B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1411E51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0D8F93D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827F7D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105D128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43961260" w14:textId="77777777" w:rsidTr="00055E79">
        <w:trPr>
          <w:gridAfter w:val="1"/>
          <w:wAfter w:w="257" w:type="dxa"/>
          <w:trHeight w:val="39"/>
        </w:trPr>
        <w:tc>
          <w:tcPr>
            <w:tcW w:w="6" w:type="dxa"/>
          </w:tcPr>
          <w:p w14:paraId="3FE05FD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1DC88D5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1E3608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AFBFD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03A0AF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3DC4A24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3B92DFE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0CA5684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409E5C3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1643629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322A542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1CEB74C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0FEC900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015E0ED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106B639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02D7338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14E17BF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95D2C0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766EDC5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160835B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540059A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2C7C6F2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CC00A7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2E5D9FD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58CAC3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75AA3E9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F2FF1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D4D18C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61BD00C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2AD4CF9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412D2EF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7D6ED8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206ADD0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3EAE1E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38C1B24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79E1242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4D36097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2D163E1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4959287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7C7124F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1BA4984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1472FFF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AD2593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12B6169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6E8E20E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D9153F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B5057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442FDE2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7B6A8F4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420876F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59C863C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77A7B94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787BD4A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4199C7E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1CF2CB37" w14:textId="77777777" w:rsidTr="00055E79">
        <w:trPr>
          <w:gridAfter w:val="1"/>
          <w:wAfter w:w="257" w:type="dxa"/>
          <w:trHeight w:val="295"/>
        </w:trPr>
        <w:tc>
          <w:tcPr>
            <w:tcW w:w="6" w:type="dxa"/>
          </w:tcPr>
          <w:p w14:paraId="6F4BCE9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4A40FE9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A731C2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D0BDA5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AC3EAB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8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D74BC4" w14:paraId="2EE7A7A7" w14:textId="77777777" w:rsidTr="00055E79">
              <w:trPr>
                <w:trHeight w:val="295"/>
              </w:trPr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1111E0" w14:textId="77777777" w:rsidR="00D74BC4" w:rsidRDefault="00D74BC4" w:rsidP="00055E79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2"/>
                    </w:rPr>
                    <w:t>į</w:t>
                  </w:r>
                </w:p>
              </w:tc>
            </w:tr>
          </w:tbl>
          <w:p w14:paraId="08176D04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23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"/>
            </w:tblGrid>
            <w:tr w:rsidR="00D74BC4" w14:paraId="605BB671" w14:textId="77777777" w:rsidTr="00055E79">
              <w:trPr>
                <w:trHeight w:val="295"/>
              </w:trPr>
              <w:tc>
                <w:tcPr>
                  <w:tcW w:w="2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DE08A" w14:textId="77777777" w:rsidR="00D74BC4" w:rsidRDefault="00D74BC4" w:rsidP="00055E79">
                  <w:pPr>
                    <w:spacing w:after="0" w:line="240" w:lineRule="auto"/>
                  </w:pPr>
                </w:p>
              </w:tc>
            </w:tr>
          </w:tbl>
          <w:p w14:paraId="3973029D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124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4"/>
            </w:tblGrid>
            <w:tr w:rsidR="00D74BC4" w14:paraId="5F63356F" w14:textId="77777777" w:rsidTr="00055E79">
              <w:trPr>
                <w:trHeight w:val="217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381AA7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2"/>
                    </w:rPr>
                    <w:t>pašto skyrių </w:t>
                  </w:r>
                </w:p>
              </w:tc>
            </w:tr>
          </w:tbl>
          <w:p w14:paraId="7C05C913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7202" w:type="dxa"/>
            <w:gridSpan w:val="3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2"/>
            </w:tblGrid>
            <w:tr w:rsidR="00D74BC4" w14:paraId="650FD98A" w14:textId="77777777" w:rsidTr="00055E79">
              <w:trPr>
                <w:trHeight w:val="217"/>
              </w:trPr>
              <w:tc>
                <w:tcPr>
                  <w:tcW w:w="8184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FFD15F" w14:textId="77777777" w:rsidR="00D74BC4" w:rsidRDefault="00D74BC4" w:rsidP="00055E79">
                  <w:pPr>
                    <w:spacing w:after="0" w:line="240" w:lineRule="auto"/>
                  </w:pPr>
                </w:p>
              </w:tc>
            </w:tr>
          </w:tbl>
          <w:p w14:paraId="2C196D88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1339" w:type="dxa"/>
          </w:tcPr>
          <w:p w14:paraId="668BD18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061326B8" w14:textId="77777777" w:rsidTr="00055E79">
        <w:trPr>
          <w:gridAfter w:val="1"/>
          <w:wAfter w:w="257" w:type="dxa"/>
          <w:trHeight w:val="19"/>
        </w:trPr>
        <w:tc>
          <w:tcPr>
            <w:tcW w:w="6" w:type="dxa"/>
          </w:tcPr>
          <w:p w14:paraId="296AD14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01EB518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BA3A5D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01E4EB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5BE03D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15A62EA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235813D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04FDAC7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12CD51A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69C15A8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39BA494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3A9AF68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65F04D9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4EDC9A2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00139CC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0B72050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3038117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2022E7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58BDF3C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0A3F1ED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28F2BB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98D173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4C0B65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201F9F7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78346D5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0E52B04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540F3A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7D0041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0238D51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5952E5B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5C44411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4182713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443D2A1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79854EA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0A28799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4DCDBD5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68E4CB5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2C5A305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1AFE0C2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1F24AF4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D65D7D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71730A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FB2115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2D5029E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7650B1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A68433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0CE722D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1A30832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52250C7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725D31F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7C53862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2B4F99C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27CC60D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66AC96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355D859A" w14:textId="77777777" w:rsidTr="00055E79">
        <w:trPr>
          <w:gridAfter w:val="1"/>
          <w:wAfter w:w="257" w:type="dxa"/>
          <w:trHeight w:val="340"/>
        </w:trPr>
        <w:tc>
          <w:tcPr>
            <w:tcW w:w="6" w:type="dxa"/>
          </w:tcPr>
          <w:p w14:paraId="27C11BE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3657B26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D63D23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98455A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4D7DBE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81C627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63FA73D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1A3B5F5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72C6659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40339CB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1710942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7210EE1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0E8BCD1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2447BD4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6F342E8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101" w:type="dxa"/>
            <w:gridSpan w:val="2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1"/>
            </w:tblGrid>
            <w:tr w:rsidR="00D74BC4" w14:paraId="203FF029" w14:textId="77777777" w:rsidTr="00055E79">
              <w:trPr>
                <w:trHeight w:val="340"/>
              </w:trPr>
              <w:tc>
                <w:tcPr>
                  <w:tcW w:w="411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EA72B9" w14:textId="77777777" w:rsidR="00D74BC4" w:rsidRDefault="00D74BC4" w:rsidP="00055E79">
                  <w:pPr>
                    <w:spacing w:after="0" w:line="240" w:lineRule="auto"/>
                  </w:pPr>
                  <w:r>
                    <w:rPr>
                      <w:color w:val="000000"/>
                      <w:sz w:val="22"/>
                    </w:rPr>
                    <w:t>(pašto skyriaus numeris ir adresas)</w:t>
                  </w:r>
                </w:p>
              </w:tc>
            </w:tr>
          </w:tbl>
          <w:p w14:paraId="4FED1D46" w14:textId="77777777" w:rsidR="00D74BC4" w:rsidRDefault="00D74BC4" w:rsidP="00055E79">
            <w:pPr>
              <w:spacing w:after="0" w:line="240" w:lineRule="auto"/>
            </w:pPr>
          </w:p>
        </w:tc>
        <w:tc>
          <w:tcPr>
            <w:tcW w:w="79" w:type="dxa"/>
          </w:tcPr>
          <w:p w14:paraId="5688F21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EBCA9F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06D1060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1BE1153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24F763D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41BE749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428CA3B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2872A1C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50B4ABB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3E2BE78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  <w:tr w:rsidR="00D74BC4" w14:paraId="00CF4D15" w14:textId="77777777" w:rsidTr="00055E79">
        <w:trPr>
          <w:gridAfter w:val="1"/>
          <w:wAfter w:w="257" w:type="dxa"/>
          <w:trHeight w:val="40"/>
        </w:trPr>
        <w:tc>
          <w:tcPr>
            <w:tcW w:w="6" w:type="dxa"/>
          </w:tcPr>
          <w:p w14:paraId="5FDB25D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" w:type="dxa"/>
          </w:tcPr>
          <w:p w14:paraId="754741C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9B2801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FE92A0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EFD49E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609A93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75" w:type="dxa"/>
          </w:tcPr>
          <w:p w14:paraId="5BAE867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51686B8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63" w:type="dxa"/>
          </w:tcPr>
          <w:p w14:paraId="2DF0EE2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2" w:type="dxa"/>
          </w:tcPr>
          <w:p w14:paraId="0EED5A8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7" w:type="dxa"/>
          </w:tcPr>
          <w:p w14:paraId="42B60F3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5" w:type="dxa"/>
          </w:tcPr>
          <w:p w14:paraId="5D733AC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97" w:type="dxa"/>
          </w:tcPr>
          <w:p w14:paraId="28A1BC4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3" w:type="dxa"/>
          </w:tcPr>
          <w:p w14:paraId="5FC1CD0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3" w:type="dxa"/>
          </w:tcPr>
          <w:p w14:paraId="28E39DC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1" w:type="dxa"/>
          </w:tcPr>
          <w:p w14:paraId="3F29788C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8" w:type="dxa"/>
          </w:tcPr>
          <w:p w14:paraId="350259B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639A16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03" w:type="dxa"/>
          </w:tcPr>
          <w:p w14:paraId="5BF2661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2" w:type="dxa"/>
          </w:tcPr>
          <w:p w14:paraId="7D42EFC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BF6397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0007EB8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AE3EE6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" w:type="dxa"/>
          </w:tcPr>
          <w:p w14:paraId="253D435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53" w:type="dxa"/>
          </w:tcPr>
          <w:p w14:paraId="3A4CBC3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 w14:paraId="2CDC73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2034A09E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E028A2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627B5302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6" w:type="dxa"/>
          </w:tcPr>
          <w:p w14:paraId="302C673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3" w:type="dxa"/>
          </w:tcPr>
          <w:p w14:paraId="327F991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5" w:type="dxa"/>
          </w:tcPr>
          <w:p w14:paraId="6421F75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4" w:type="dxa"/>
          </w:tcPr>
          <w:p w14:paraId="061A2CC8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18" w:type="dxa"/>
          </w:tcPr>
          <w:p w14:paraId="3534B14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90" w:type="dxa"/>
          </w:tcPr>
          <w:p w14:paraId="4181A23F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53A203B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0" w:type="dxa"/>
          </w:tcPr>
          <w:p w14:paraId="41F34D0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2DDDE37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46C7711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134" w:type="dxa"/>
          </w:tcPr>
          <w:p w14:paraId="4020A6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3F9CDED0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001CB525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85E0F46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84" w:type="dxa"/>
          </w:tcPr>
          <w:p w14:paraId="7B7CF187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34AD55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E7F41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35" w:type="dxa"/>
          </w:tcPr>
          <w:p w14:paraId="258B6BF3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203" w:type="dxa"/>
          </w:tcPr>
          <w:p w14:paraId="70B91B1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3" w:type="dxa"/>
          </w:tcPr>
          <w:p w14:paraId="08517569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221" w:type="dxa"/>
          </w:tcPr>
          <w:p w14:paraId="3812033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376" w:type="dxa"/>
          </w:tcPr>
          <w:p w14:paraId="2611B55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499" w:type="dxa"/>
          </w:tcPr>
          <w:p w14:paraId="1067719A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62" w:type="dxa"/>
          </w:tcPr>
          <w:p w14:paraId="6B7DD8FD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  <w:tc>
          <w:tcPr>
            <w:tcW w:w="1339" w:type="dxa"/>
          </w:tcPr>
          <w:p w14:paraId="55FA5D04" w14:textId="77777777" w:rsidR="00D74BC4" w:rsidRDefault="00D74BC4" w:rsidP="00055E79">
            <w:pPr>
              <w:pStyle w:val="EmptyCellLayoutStyle"/>
              <w:spacing w:after="0" w:line="240" w:lineRule="auto"/>
            </w:pPr>
          </w:p>
        </w:tc>
      </w:tr>
    </w:tbl>
    <w:p w14:paraId="466E4E91" w14:textId="57A316BA" w:rsidR="00BF6009" w:rsidRDefault="00BF6009" w:rsidP="00BF6009">
      <w:pPr>
        <w:spacing w:after="0" w:line="240" w:lineRule="auto"/>
        <w:ind w:firstLine="1296"/>
        <w:rPr>
          <w:sz w:val="24"/>
          <w:szCs w:val="24"/>
        </w:rPr>
      </w:pPr>
    </w:p>
    <w:p w14:paraId="1C6E7365" w14:textId="562E39DA" w:rsidR="00BF6009" w:rsidRPr="00BF6009" w:rsidRDefault="00BF6009" w:rsidP="00BF6009">
      <w:pPr>
        <w:spacing w:after="0" w:line="240" w:lineRule="auto"/>
        <w:ind w:firstLine="129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F6009">
        <w:rPr>
          <w:sz w:val="24"/>
          <w:szCs w:val="24"/>
        </w:rPr>
        <w:tab/>
      </w:r>
      <w:r w:rsidRPr="00BF6009">
        <w:rPr>
          <w:sz w:val="24"/>
          <w:szCs w:val="24"/>
        </w:rPr>
        <w:tab/>
      </w:r>
    </w:p>
    <w:p w14:paraId="37F95551" w14:textId="77777777" w:rsidR="00BF6009" w:rsidRDefault="00BF6009" w:rsidP="00BF6009">
      <w:pPr>
        <w:spacing w:after="0" w:line="240" w:lineRule="auto"/>
      </w:pPr>
    </w:p>
    <w:p w14:paraId="416AE298" w14:textId="28E4DA65" w:rsidR="00BF6009" w:rsidRDefault="00D74BC4">
      <w:pPr>
        <w:spacing w:after="0" w:line="240" w:lineRule="auto"/>
      </w:pPr>
      <w:r>
        <w:tab/>
      </w:r>
      <w:r>
        <w:tab/>
      </w:r>
      <w:r>
        <w:tab/>
        <w:t>___________________</w:t>
      </w:r>
      <w:r>
        <w:tab/>
      </w:r>
      <w:r>
        <w:tab/>
      </w:r>
      <w:r>
        <w:tab/>
        <w:t>_______________</w:t>
      </w:r>
    </w:p>
    <w:p w14:paraId="4E279930" w14:textId="6AA8FD29" w:rsidR="00D74BC4" w:rsidRDefault="00D74BC4">
      <w:pPr>
        <w:spacing w:after="0" w:line="240" w:lineRule="auto"/>
      </w:pPr>
      <w:r>
        <w:tab/>
      </w:r>
      <w:r>
        <w:tab/>
      </w:r>
      <w:r>
        <w:tab/>
        <w:t>(parašas)</w:t>
      </w:r>
      <w:r>
        <w:tab/>
      </w:r>
      <w:r>
        <w:tab/>
      </w:r>
      <w:r>
        <w:tab/>
      </w:r>
      <w:r>
        <w:tab/>
        <w:t>(vardas, pavardė)</w:t>
      </w:r>
    </w:p>
    <w:sectPr w:rsidR="00D74BC4" w:rsidSect="00BF6009">
      <w:pgSz w:w="12164" w:h="16837"/>
      <w:pgMar w:top="1418" w:right="283" w:bottom="720" w:left="963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122337874">
    <w:abstractNumId w:val="0"/>
  </w:num>
  <w:num w:numId="2" w16cid:durableId="1877541802">
    <w:abstractNumId w:val="1"/>
  </w:num>
  <w:num w:numId="3" w16cid:durableId="386034426">
    <w:abstractNumId w:val="2"/>
  </w:num>
  <w:num w:numId="4" w16cid:durableId="1708604235">
    <w:abstractNumId w:val="3"/>
  </w:num>
  <w:num w:numId="5" w16cid:durableId="1708870941">
    <w:abstractNumId w:val="4"/>
  </w:num>
  <w:num w:numId="6" w16cid:durableId="295910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E62"/>
    <w:rsid w:val="00085A61"/>
    <w:rsid w:val="006E3E62"/>
    <w:rsid w:val="008F35F0"/>
    <w:rsid w:val="00BF6009"/>
    <w:rsid w:val="00D23475"/>
    <w:rsid w:val="00D7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65BD"/>
  <w15:docId w15:val="{C6EE2386-9D2A-4F26-BA19-B8760174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8EDFB-108B-47DB-BA05-E399F8260B13}">
  <ds:schemaRefs>
    <ds:schemaRef ds:uri="http://schemas.microsoft.com/office/2006/metadata/properties"/>
    <ds:schemaRef ds:uri="http://schemas.microsoft.com/office/infopath/2007/PartnerControls"/>
    <ds:schemaRef ds:uri="d4736b77-1be3-4d7c-af0d-d2bf0f7dd5b4"/>
    <ds:schemaRef ds:uri="6124ce24-c100-443b-ab36-e2dc46a3a35f"/>
  </ds:schemaRefs>
</ds:datastoreItem>
</file>

<file path=customXml/itemProps2.xml><?xml version="1.0" encoding="utf-8"?>
<ds:datastoreItem xmlns:ds="http://schemas.openxmlformats.org/officeDocument/2006/customXml" ds:itemID="{BAE864A3-9703-4132-B862-7C1F00DE31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D9D14-BD24-4F7B-A0C2-537FE979F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36b77-1be3-4d7c-af0d-d2bf0f7dd5b4"/>
    <ds:schemaRef ds:uri="6124ce24-c100-443b-ab36-e2dc46a3a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2024-11-29T13:34:00Z</dcterms:created>
  <dc:creator>Vilma Naujokė</dc:creator>
  <cp:lastModifiedBy>Vilma Naujokė</cp:lastModifiedBy>
  <dcterms:modified xsi:type="dcterms:W3CDTF">2024-12-13T09:55:00Z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